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3D93" w:rsidRPr="00E151E6" w:rsidRDefault="00A43D93" w:rsidP="00A43D93">
      <w:pPr>
        <w:pStyle w:val="a6"/>
        <w:jc w:val="right"/>
        <w:rPr>
          <w:rFonts w:ascii="PT Astra Serif" w:hAnsi="PT Astra Serif"/>
          <w:sz w:val="28"/>
          <w:szCs w:val="28"/>
        </w:rPr>
      </w:pPr>
      <w:r w:rsidRPr="00E151E6">
        <w:rPr>
          <w:rFonts w:ascii="PT Astra Serif" w:hAnsi="PT Astra Serif"/>
          <w:sz w:val="28"/>
          <w:szCs w:val="28"/>
        </w:rPr>
        <w:t>ПРОЕКТ</w:t>
      </w:r>
    </w:p>
    <w:p w:rsidR="00A43D93" w:rsidRPr="00E151E6" w:rsidRDefault="00A43D93" w:rsidP="00526ED9">
      <w:pPr>
        <w:pStyle w:val="a6"/>
        <w:jc w:val="center"/>
        <w:rPr>
          <w:rFonts w:ascii="PT Astra Serif" w:hAnsi="PT Astra Serif"/>
        </w:rPr>
      </w:pPr>
    </w:p>
    <w:p w:rsidR="00526ED9" w:rsidRPr="00E151E6" w:rsidRDefault="004153A5" w:rsidP="00526ED9">
      <w:pPr>
        <w:pStyle w:val="a6"/>
        <w:jc w:val="center"/>
        <w:rPr>
          <w:rFonts w:ascii="PT Astra Serif" w:hAnsi="PT Astra Serif"/>
        </w:rPr>
      </w:pPr>
      <w:r w:rsidRPr="004153A5">
        <w:rPr>
          <w:rFonts w:ascii="PT Astra Serif" w:hAnsi="PT Astra Seri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3.25pt" filled="t">
            <v:fill color2="black"/>
            <v:imagedata r:id="rId6" o:title=""/>
          </v:shape>
        </w:pict>
      </w:r>
    </w:p>
    <w:p w:rsidR="00526ED9" w:rsidRPr="00E151E6" w:rsidRDefault="00526ED9" w:rsidP="00526ED9">
      <w:pPr>
        <w:pStyle w:val="a6"/>
        <w:jc w:val="center"/>
        <w:rPr>
          <w:rFonts w:ascii="PT Astra Serif" w:hAnsi="PT Astra Serif"/>
        </w:rPr>
      </w:pPr>
    </w:p>
    <w:p w:rsidR="00526ED9" w:rsidRPr="00E151E6" w:rsidRDefault="00526ED9" w:rsidP="00526ED9">
      <w:pPr>
        <w:pStyle w:val="a6"/>
        <w:jc w:val="center"/>
        <w:rPr>
          <w:rFonts w:ascii="PT Astra Serif" w:hAnsi="PT Astra Serif"/>
          <w:b/>
          <w:caps/>
          <w:sz w:val="32"/>
          <w:szCs w:val="32"/>
        </w:rPr>
      </w:pPr>
      <w:r w:rsidRPr="00E151E6">
        <w:rPr>
          <w:rFonts w:ascii="PT Astra Serif" w:hAnsi="PT Astra Serif"/>
          <w:b/>
          <w:caps/>
          <w:sz w:val="32"/>
          <w:szCs w:val="32"/>
        </w:rPr>
        <w:t>СОБРАНИЕ</w:t>
      </w:r>
    </w:p>
    <w:p w:rsidR="00526ED9" w:rsidRPr="00E151E6" w:rsidRDefault="00526ED9" w:rsidP="00526ED9">
      <w:pPr>
        <w:pStyle w:val="a6"/>
        <w:jc w:val="center"/>
        <w:rPr>
          <w:rFonts w:ascii="PT Astra Serif" w:hAnsi="PT Astra Serif"/>
          <w:b/>
          <w:sz w:val="28"/>
          <w:szCs w:val="28"/>
        </w:rPr>
      </w:pPr>
      <w:r w:rsidRPr="00E151E6">
        <w:rPr>
          <w:rFonts w:ascii="PT Astra Serif" w:hAnsi="PT Astra Serif"/>
          <w:b/>
          <w:sz w:val="28"/>
          <w:szCs w:val="28"/>
        </w:rPr>
        <w:t>БАЗАРНО-КАРАБУЛАКСКОГО МУНИЦИПАЛЬНОГО РАЙОНА САРАТОВСКОЙ ОБЛАСТИ</w:t>
      </w:r>
    </w:p>
    <w:p w:rsidR="00526ED9" w:rsidRPr="00E151E6" w:rsidRDefault="00526ED9" w:rsidP="00526ED9">
      <w:pPr>
        <w:pStyle w:val="a6"/>
        <w:jc w:val="center"/>
        <w:rPr>
          <w:rFonts w:ascii="PT Astra Serif" w:hAnsi="PT Astra Serif"/>
          <w:b/>
          <w:sz w:val="28"/>
          <w:szCs w:val="28"/>
        </w:rPr>
      </w:pPr>
    </w:p>
    <w:p w:rsidR="00526ED9" w:rsidRPr="00E151E6" w:rsidRDefault="004153A5" w:rsidP="00526ED9">
      <w:pPr>
        <w:ind w:left="40"/>
        <w:jc w:val="center"/>
        <w:rPr>
          <w:rFonts w:ascii="PT Astra Serif" w:hAnsi="PT Astra Serif"/>
          <w:b/>
          <w:bCs/>
          <w:sz w:val="28"/>
          <w:szCs w:val="28"/>
        </w:rPr>
      </w:pPr>
      <w:r w:rsidRPr="004153A5">
        <w:rPr>
          <w:rFonts w:ascii="PT Astra Serif" w:hAnsi="PT Astra Serif"/>
        </w:rPr>
        <w:pict>
          <v:line id="_x0000_s1027" style="position:absolute;left:0;text-align:left;z-index:1" from="-3.95pt,4.8pt" to="489.85pt,4.8pt" strokeweight="1.59mm">
            <v:stroke joinstyle="miter"/>
          </v:line>
        </w:pict>
      </w:r>
    </w:p>
    <w:p w:rsidR="00526ED9" w:rsidRPr="00E151E6" w:rsidRDefault="00526ED9" w:rsidP="00526ED9">
      <w:pPr>
        <w:ind w:left="40"/>
        <w:jc w:val="center"/>
        <w:rPr>
          <w:rFonts w:ascii="PT Astra Serif" w:hAnsi="PT Astra Serif"/>
          <w:b/>
          <w:bCs/>
          <w:szCs w:val="20"/>
        </w:rPr>
      </w:pPr>
      <w:r w:rsidRPr="00E151E6">
        <w:rPr>
          <w:rFonts w:ascii="PT Astra Serif" w:hAnsi="PT Astra Serif"/>
          <w:b/>
          <w:bCs/>
          <w:szCs w:val="20"/>
        </w:rPr>
        <w:t>РЕШЕНИЕ</w:t>
      </w:r>
    </w:p>
    <w:p w:rsidR="00526ED9" w:rsidRPr="00E151E6" w:rsidRDefault="00526ED9" w:rsidP="00526ED9">
      <w:pPr>
        <w:rPr>
          <w:rFonts w:ascii="PT Astra Serif" w:hAnsi="PT Astra Serif"/>
          <w:szCs w:val="10"/>
        </w:rPr>
      </w:pPr>
    </w:p>
    <w:p w:rsidR="00526ED9" w:rsidRPr="00E151E6" w:rsidRDefault="00526ED9" w:rsidP="00526ED9">
      <w:pPr>
        <w:rPr>
          <w:rFonts w:ascii="PT Astra Serif" w:hAnsi="PT Astra Serif"/>
          <w:szCs w:val="10"/>
        </w:rPr>
      </w:pPr>
      <w:r w:rsidRPr="00E151E6">
        <w:rPr>
          <w:rFonts w:ascii="PT Astra Serif" w:hAnsi="PT Astra Serif"/>
          <w:szCs w:val="10"/>
        </w:rPr>
        <w:t>«</w:t>
      </w:r>
      <w:r w:rsidR="00260F24" w:rsidRPr="00E151E6">
        <w:rPr>
          <w:rFonts w:ascii="PT Astra Serif" w:hAnsi="PT Astra Serif"/>
          <w:szCs w:val="10"/>
        </w:rPr>
        <w:t>______</w:t>
      </w:r>
      <w:r w:rsidRPr="00E151E6">
        <w:rPr>
          <w:rFonts w:ascii="PT Astra Serif" w:hAnsi="PT Astra Serif"/>
          <w:szCs w:val="10"/>
        </w:rPr>
        <w:t>»</w:t>
      </w:r>
      <w:r w:rsidR="00260F24" w:rsidRPr="00E151E6">
        <w:rPr>
          <w:rFonts w:ascii="PT Astra Serif" w:hAnsi="PT Astra Serif"/>
          <w:szCs w:val="10"/>
        </w:rPr>
        <w:t xml:space="preserve"> __________________</w:t>
      </w:r>
      <w:r w:rsidRPr="00E151E6">
        <w:rPr>
          <w:rFonts w:ascii="PT Astra Serif" w:hAnsi="PT Astra Serif"/>
          <w:szCs w:val="10"/>
        </w:rPr>
        <w:t xml:space="preserve"> 20</w:t>
      </w:r>
      <w:r w:rsidR="00B72D2A" w:rsidRPr="00E151E6">
        <w:rPr>
          <w:rFonts w:ascii="PT Astra Serif" w:hAnsi="PT Astra Serif"/>
          <w:szCs w:val="10"/>
        </w:rPr>
        <w:t>2</w:t>
      </w:r>
      <w:r w:rsidR="00E151E6">
        <w:rPr>
          <w:rFonts w:ascii="PT Astra Serif" w:hAnsi="PT Astra Serif"/>
          <w:szCs w:val="10"/>
        </w:rPr>
        <w:t>3</w:t>
      </w:r>
      <w:r w:rsidRPr="00E151E6">
        <w:rPr>
          <w:rFonts w:ascii="PT Astra Serif" w:hAnsi="PT Astra Serif"/>
          <w:szCs w:val="10"/>
        </w:rPr>
        <w:t xml:space="preserve"> г.</w:t>
      </w:r>
      <w:r w:rsidRPr="00E151E6">
        <w:rPr>
          <w:rFonts w:ascii="PT Astra Serif" w:hAnsi="PT Astra Serif"/>
          <w:szCs w:val="10"/>
        </w:rPr>
        <w:tab/>
      </w:r>
      <w:r w:rsidRPr="00E151E6">
        <w:rPr>
          <w:rFonts w:ascii="PT Astra Serif" w:hAnsi="PT Astra Serif"/>
          <w:szCs w:val="10"/>
        </w:rPr>
        <w:tab/>
      </w:r>
      <w:r w:rsidRPr="00E151E6">
        <w:rPr>
          <w:rFonts w:ascii="PT Astra Serif" w:hAnsi="PT Astra Serif"/>
          <w:szCs w:val="10"/>
        </w:rPr>
        <w:tab/>
      </w:r>
      <w:r w:rsidRPr="00E151E6">
        <w:rPr>
          <w:rFonts w:ascii="PT Astra Serif" w:hAnsi="PT Astra Serif"/>
          <w:szCs w:val="10"/>
        </w:rPr>
        <w:tab/>
      </w:r>
      <w:r w:rsidRPr="00E151E6">
        <w:rPr>
          <w:rFonts w:ascii="PT Astra Serif" w:hAnsi="PT Astra Serif"/>
          <w:szCs w:val="10"/>
        </w:rPr>
        <w:tab/>
      </w:r>
      <w:r w:rsidRPr="00E151E6">
        <w:rPr>
          <w:rFonts w:ascii="PT Astra Serif" w:hAnsi="PT Astra Serif"/>
          <w:szCs w:val="10"/>
        </w:rPr>
        <w:tab/>
        <w:t xml:space="preserve">№ </w:t>
      </w:r>
      <w:r w:rsidR="00260F24" w:rsidRPr="00E151E6">
        <w:rPr>
          <w:rFonts w:ascii="PT Astra Serif" w:hAnsi="PT Astra Serif"/>
          <w:szCs w:val="10"/>
        </w:rPr>
        <w:t>_________</w:t>
      </w:r>
    </w:p>
    <w:p w:rsidR="00526ED9" w:rsidRPr="00E151E6" w:rsidRDefault="00526ED9" w:rsidP="00526ED9">
      <w:pPr>
        <w:rPr>
          <w:rFonts w:ascii="PT Astra Serif" w:hAnsi="PT Astra Serif"/>
          <w:b/>
        </w:rPr>
      </w:pPr>
    </w:p>
    <w:p w:rsidR="008F4AE1" w:rsidRPr="00E151E6" w:rsidRDefault="008F4AE1" w:rsidP="008F4AE1">
      <w:pPr>
        <w:jc w:val="both"/>
        <w:rPr>
          <w:rFonts w:ascii="PT Astra Serif" w:hAnsi="PT Astra Serif"/>
          <w:b/>
          <w:sz w:val="23"/>
          <w:szCs w:val="23"/>
        </w:rPr>
      </w:pPr>
      <w:r w:rsidRPr="00E151E6">
        <w:rPr>
          <w:rFonts w:ascii="PT Astra Serif" w:hAnsi="PT Astra Serif"/>
          <w:b/>
          <w:sz w:val="23"/>
          <w:szCs w:val="23"/>
        </w:rPr>
        <w:t xml:space="preserve">Об утверждении годового отчета </w:t>
      </w:r>
    </w:p>
    <w:p w:rsidR="008F4AE1" w:rsidRPr="00E151E6" w:rsidRDefault="008F4AE1" w:rsidP="008F4AE1">
      <w:pPr>
        <w:jc w:val="both"/>
        <w:rPr>
          <w:rFonts w:ascii="PT Astra Serif" w:hAnsi="PT Astra Serif"/>
          <w:b/>
          <w:sz w:val="23"/>
          <w:szCs w:val="23"/>
        </w:rPr>
      </w:pPr>
      <w:r w:rsidRPr="00E151E6">
        <w:rPr>
          <w:rFonts w:ascii="PT Astra Serif" w:hAnsi="PT Astra Serif"/>
          <w:b/>
          <w:sz w:val="23"/>
          <w:szCs w:val="23"/>
        </w:rPr>
        <w:t>об исполнении бюджета Базарно-</w:t>
      </w:r>
    </w:p>
    <w:p w:rsidR="008F4AE1" w:rsidRPr="00E151E6" w:rsidRDefault="008F4AE1" w:rsidP="008F4AE1">
      <w:pPr>
        <w:jc w:val="both"/>
        <w:rPr>
          <w:rFonts w:ascii="PT Astra Serif" w:hAnsi="PT Astra Serif"/>
          <w:b/>
          <w:sz w:val="23"/>
          <w:szCs w:val="23"/>
        </w:rPr>
      </w:pPr>
      <w:r w:rsidRPr="00E151E6">
        <w:rPr>
          <w:rFonts w:ascii="PT Astra Serif" w:hAnsi="PT Astra Serif"/>
          <w:b/>
          <w:sz w:val="23"/>
          <w:szCs w:val="23"/>
        </w:rPr>
        <w:t xml:space="preserve">Карабулакского муниципального </w:t>
      </w:r>
    </w:p>
    <w:p w:rsidR="008F4AE1" w:rsidRPr="00E151E6" w:rsidRDefault="008F4AE1" w:rsidP="008F4AE1">
      <w:pPr>
        <w:jc w:val="both"/>
        <w:rPr>
          <w:rFonts w:ascii="PT Astra Serif" w:hAnsi="PT Astra Serif"/>
          <w:b/>
          <w:sz w:val="23"/>
          <w:szCs w:val="23"/>
        </w:rPr>
      </w:pPr>
      <w:r w:rsidRPr="00E151E6">
        <w:rPr>
          <w:rFonts w:ascii="PT Astra Serif" w:hAnsi="PT Astra Serif"/>
          <w:b/>
          <w:sz w:val="23"/>
          <w:szCs w:val="23"/>
        </w:rPr>
        <w:t>района за 20</w:t>
      </w:r>
      <w:r w:rsidR="00B72D2A" w:rsidRPr="00E151E6">
        <w:rPr>
          <w:rFonts w:ascii="PT Astra Serif" w:hAnsi="PT Astra Serif"/>
          <w:b/>
          <w:sz w:val="23"/>
          <w:szCs w:val="23"/>
        </w:rPr>
        <w:t>2</w:t>
      </w:r>
      <w:r w:rsidR="00E151E6">
        <w:rPr>
          <w:rFonts w:ascii="PT Astra Serif" w:hAnsi="PT Astra Serif"/>
          <w:b/>
          <w:sz w:val="23"/>
          <w:szCs w:val="23"/>
        </w:rPr>
        <w:t>2</w:t>
      </w:r>
      <w:r w:rsidRPr="00E151E6">
        <w:rPr>
          <w:rFonts w:ascii="PT Astra Serif" w:hAnsi="PT Astra Serif"/>
          <w:b/>
          <w:sz w:val="23"/>
          <w:szCs w:val="23"/>
        </w:rPr>
        <w:t xml:space="preserve"> год</w:t>
      </w:r>
    </w:p>
    <w:p w:rsidR="008F4AE1" w:rsidRPr="00E151E6" w:rsidRDefault="008F4AE1" w:rsidP="008F4AE1">
      <w:pPr>
        <w:jc w:val="both"/>
        <w:rPr>
          <w:rFonts w:ascii="PT Astra Serif" w:hAnsi="PT Astra Serif"/>
          <w:b/>
          <w:sz w:val="23"/>
          <w:szCs w:val="23"/>
        </w:rPr>
      </w:pPr>
    </w:p>
    <w:p w:rsidR="008F4AE1" w:rsidRPr="00E151E6" w:rsidRDefault="008F4AE1" w:rsidP="008F4AE1">
      <w:pPr>
        <w:jc w:val="both"/>
        <w:rPr>
          <w:rFonts w:ascii="PT Astra Serif" w:hAnsi="PT Astra Serif"/>
          <w:b/>
          <w:sz w:val="23"/>
          <w:szCs w:val="23"/>
        </w:rPr>
      </w:pPr>
    </w:p>
    <w:p w:rsidR="008F4AE1" w:rsidRPr="00E151E6" w:rsidRDefault="008F4AE1" w:rsidP="008F4AE1">
      <w:pPr>
        <w:jc w:val="both"/>
        <w:rPr>
          <w:rFonts w:ascii="PT Astra Serif" w:hAnsi="PT Astra Serif"/>
          <w:sz w:val="23"/>
          <w:szCs w:val="23"/>
        </w:rPr>
      </w:pPr>
      <w:r w:rsidRPr="00E151E6">
        <w:rPr>
          <w:rFonts w:ascii="PT Astra Serif" w:hAnsi="PT Astra Serif"/>
          <w:sz w:val="23"/>
          <w:szCs w:val="23"/>
        </w:rPr>
        <w:t xml:space="preserve">          </w:t>
      </w:r>
      <w:proofErr w:type="gramStart"/>
      <w:r w:rsidRPr="00E151E6">
        <w:rPr>
          <w:rFonts w:ascii="PT Astra Serif" w:hAnsi="PT Astra Serif"/>
          <w:sz w:val="23"/>
          <w:szCs w:val="23"/>
        </w:rPr>
        <w:t>В соответствии со ст.264</w:t>
      </w:r>
      <w:r w:rsidRPr="00E151E6">
        <w:rPr>
          <w:rFonts w:ascii="PT Astra Serif" w:hAnsi="PT Astra Serif"/>
          <w:sz w:val="23"/>
          <w:szCs w:val="23"/>
          <w:vertAlign w:val="superscript"/>
        </w:rPr>
        <w:t>2</w:t>
      </w:r>
      <w:r w:rsidRPr="00E151E6">
        <w:rPr>
          <w:rFonts w:ascii="PT Astra Serif" w:hAnsi="PT Astra Serif"/>
          <w:sz w:val="23"/>
          <w:szCs w:val="23"/>
        </w:rPr>
        <w:t>, ст.264</w:t>
      </w:r>
      <w:r w:rsidRPr="00E151E6">
        <w:rPr>
          <w:rFonts w:ascii="PT Astra Serif" w:hAnsi="PT Astra Serif"/>
          <w:sz w:val="23"/>
          <w:szCs w:val="23"/>
          <w:vertAlign w:val="superscript"/>
        </w:rPr>
        <w:t>6</w:t>
      </w:r>
      <w:r w:rsidRPr="00E151E6">
        <w:rPr>
          <w:rFonts w:ascii="PT Astra Serif" w:hAnsi="PT Astra Serif"/>
          <w:sz w:val="23"/>
          <w:szCs w:val="23"/>
        </w:rPr>
        <w:t xml:space="preserve">  Бюджетного кодекса Российской Федерации, во исполнение </w:t>
      </w:r>
      <w:r w:rsidR="003B72DD" w:rsidRPr="00E151E6">
        <w:rPr>
          <w:rFonts w:ascii="PT Astra Serif" w:hAnsi="PT Astra Serif"/>
          <w:sz w:val="23"/>
          <w:szCs w:val="23"/>
        </w:rPr>
        <w:t>пункта</w:t>
      </w:r>
      <w:r w:rsidRPr="00E151E6">
        <w:rPr>
          <w:rFonts w:ascii="PT Astra Serif" w:hAnsi="PT Astra Serif"/>
          <w:sz w:val="23"/>
          <w:szCs w:val="23"/>
        </w:rPr>
        <w:t>.</w:t>
      </w:r>
      <w:r w:rsidR="00E11A52" w:rsidRPr="00E151E6">
        <w:rPr>
          <w:rFonts w:ascii="PT Astra Serif" w:hAnsi="PT Astra Serif"/>
          <w:sz w:val="23"/>
          <w:szCs w:val="23"/>
        </w:rPr>
        <w:t xml:space="preserve"> 26</w:t>
      </w:r>
      <w:r w:rsidRPr="00E151E6">
        <w:rPr>
          <w:rFonts w:ascii="PT Astra Serif" w:hAnsi="PT Astra Serif"/>
          <w:sz w:val="23"/>
          <w:szCs w:val="23"/>
        </w:rPr>
        <w:t xml:space="preserve"> решения Собрания района от </w:t>
      </w:r>
      <w:r w:rsidR="00E11A52" w:rsidRPr="00E151E6">
        <w:rPr>
          <w:rFonts w:ascii="PT Astra Serif" w:hAnsi="PT Astra Serif"/>
          <w:sz w:val="23"/>
          <w:szCs w:val="23"/>
        </w:rPr>
        <w:t>30</w:t>
      </w:r>
      <w:r w:rsidRPr="00E151E6">
        <w:rPr>
          <w:rFonts w:ascii="PT Astra Serif" w:hAnsi="PT Astra Serif"/>
          <w:sz w:val="23"/>
          <w:szCs w:val="23"/>
        </w:rPr>
        <w:t>.</w:t>
      </w:r>
      <w:r w:rsidR="00E11A52" w:rsidRPr="00E151E6">
        <w:rPr>
          <w:rFonts w:ascii="PT Astra Serif" w:hAnsi="PT Astra Serif"/>
          <w:sz w:val="23"/>
          <w:szCs w:val="23"/>
        </w:rPr>
        <w:t>10</w:t>
      </w:r>
      <w:r w:rsidRPr="00E151E6">
        <w:rPr>
          <w:rFonts w:ascii="PT Astra Serif" w:hAnsi="PT Astra Serif"/>
          <w:sz w:val="23"/>
          <w:szCs w:val="23"/>
        </w:rPr>
        <w:t>.201</w:t>
      </w:r>
      <w:r w:rsidR="00E11A52" w:rsidRPr="00E151E6">
        <w:rPr>
          <w:rFonts w:ascii="PT Astra Serif" w:hAnsi="PT Astra Serif"/>
          <w:sz w:val="23"/>
          <w:szCs w:val="23"/>
        </w:rPr>
        <w:t>7</w:t>
      </w:r>
      <w:r w:rsidRPr="00E151E6">
        <w:rPr>
          <w:rFonts w:ascii="PT Astra Serif" w:hAnsi="PT Astra Serif"/>
          <w:sz w:val="23"/>
          <w:szCs w:val="23"/>
        </w:rPr>
        <w:t xml:space="preserve"> г. № </w:t>
      </w:r>
      <w:r w:rsidR="00E11A52" w:rsidRPr="00E151E6">
        <w:rPr>
          <w:rFonts w:ascii="PT Astra Serif" w:hAnsi="PT Astra Serif"/>
          <w:sz w:val="23"/>
          <w:szCs w:val="23"/>
        </w:rPr>
        <w:t>93</w:t>
      </w:r>
      <w:r w:rsidRPr="00E151E6">
        <w:rPr>
          <w:rFonts w:ascii="PT Astra Serif" w:hAnsi="PT Astra Serif"/>
          <w:sz w:val="23"/>
          <w:szCs w:val="23"/>
        </w:rPr>
        <w:t xml:space="preserve"> «О бюджетном процессе в Базарно-Карабулакском муниципальном районе»</w:t>
      </w:r>
      <w:r w:rsidR="00F14B57" w:rsidRPr="00E151E6">
        <w:rPr>
          <w:rFonts w:ascii="PT Astra Serif" w:hAnsi="PT Astra Serif"/>
          <w:sz w:val="23"/>
          <w:szCs w:val="23"/>
        </w:rPr>
        <w:t xml:space="preserve"> (с изменениями от 05.12.2018 г № 13</w:t>
      </w:r>
      <w:r w:rsidR="00CD265E" w:rsidRPr="00E151E6">
        <w:rPr>
          <w:rFonts w:ascii="PT Astra Serif" w:hAnsi="PT Astra Serif"/>
          <w:sz w:val="23"/>
          <w:szCs w:val="23"/>
        </w:rPr>
        <w:t>,</w:t>
      </w:r>
      <w:r w:rsidR="00CD265E" w:rsidRPr="00E151E6">
        <w:rPr>
          <w:rFonts w:ascii="PT Astra Serif" w:hAnsi="PT Astra Serif"/>
          <w:i/>
        </w:rPr>
        <w:t xml:space="preserve"> </w:t>
      </w:r>
      <w:r w:rsidR="00CD265E" w:rsidRPr="00E151E6">
        <w:rPr>
          <w:rFonts w:ascii="PT Astra Serif" w:hAnsi="PT Astra Serif"/>
        </w:rPr>
        <w:t xml:space="preserve">от 29.07.2019 г № 65, </w:t>
      </w:r>
      <w:r w:rsidR="00CD265E" w:rsidRPr="00E151E6">
        <w:rPr>
          <w:rFonts w:ascii="PT Astra Serif" w:hAnsi="PT Astra Serif"/>
          <w:szCs w:val="10"/>
        </w:rPr>
        <w:t>от 31 октября 2019 г № 90</w:t>
      </w:r>
      <w:r w:rsidR="00A52990" w:rsidRPr="00E151E6">
        <w:rPr>
          <w:rFonts w:ascii="PT Astra Serif" w:hAnsi="PT Astra Serif"/>
          <w:szCs w:val="10"/>
        </w:rPr>
        <w:t>, от 27 апреля 2021 г № 169, от 24 декабря 2021 г № 232</w:t>
      </w:r>
      <w:r w:rsidR="00E151E6">
        <w:rPr>
          <w:rFonts w:ascii="PT Astra Serif" w:hAnsi="PT Astra Serif"/>
          <w:szCs w:val="10"/>
        </w:rPr>
        <w:t>, от 22 февраля</w:t>
      </w:r>
      <w:proofErr w:type="gramEnd"/>
      <w:r w:rsidR="00E151E6">
        <w:rPr>
          <w:rFonts w:ascii="PT Astra Serif" w:hAnsi="PT Astra Serif"/>
          <w:szCs w:val="10"/>
        </w:rPr>
        <w:t xml:space="preserve"> </w:t>
      </w:r>
      <w:proofErr w:type="gramStart"/>
      <w:r w:rsidR="00E151E6">
        <w:rPr>
          <w:rFonts w:ascii="PT Astra Serif" w:hAnsi="PT Astra Serif"/>
          <w:szCs w:val="10"/>
        </w:rPr>
        <w:t>2023 г № 310</w:t>
      </w:r>
      <w:r w:rsidR="00F14B57" w:rsidRPr="00E151E6">
        <w:rPr>
          <w:rFonts w:ascii="PT Astra Serif" w:hAnsi="PT Astra Serif"/>
          <w:sz w:val="23"/>
          <w:szCs w:val="23"/>
        </w:rPr>
        <w:t>)</w:t>
      </w:r>
      <w:r w:rsidR="006C1F1C" w:rsidRPr="00E151E6">
        <w:rPr>
          <w:rFonts w:ascii="PT Astra Serif" w:hAnsi="PT Astra Serif"/>
        </w:rPr>
        <w:t>,</w:t>
      </w:r>
      <w:r w:rsidRPr="00E151E6">
        <w:rPr>
          <w:rFonts w:ascii="PT Astra Serif" w:hAnsi="PT Astra Serif"/>
          <w:sz w:val="23"/>
          <w:szCs w:val="23"/>
        </w:rPr>
        <w:t xml:space="preserve"> Собрание Базарно-Карабулакского муниципального района </w:t>
      </w:r>
      <w:proofErr w:type="gramEnd"/>
    </w:p>
    <w:p w:rsidR="008F4AE1" w:rsidRPr="00E151E6" w:rsidRDefault="008F4AE1" w:rsidP="008F4AE1">
      <w:pPr>
        <w:jc w:val="both"/>
        <w:rPr>
          <w:rFonts w:ascii="PT Astra Serif" w:hAnsi="PT Astra Serif"/>
          <w:sz w:val="23"/>
          <w:szCs w:val="23"/>
        </w:rPr>
      </w:pPr>
    </w:p>
    <w:p w:rsidR="008F4AE1" w:rsidRPr="00E151E6" w:rsidRDefault="008F4AE1" w:rsidP="008F4AE1">
      <w:pPr>
        <w:jc w:val="center"/>
        <w:rPr>
          <w:rFonts w:ascii="PT Astra Serif" w:hAnsi="PT Astra Serif"/>
          <w:sz w:val="23"/>
          <w:szCs w:val="23"/>
        </w:rPr>
      </w:pPr>
      <w:r w:rsidRPr="00E151E6">
        <w:rPr>
          <w:rFonts w:ascii="PT Astra Serif" w:hAnsi="PT Astra Serif"/>
          <w:sz w:val="23"/>
          <w:szCs w:val="23"/>
        </w:rPr>
        <w:t>РЕШИЛО:</w:t>
      </w:r>
    </w:p>
    <w:p w:rsidR="008F4AE1" w:rsidRPr="00E151E6" w:rsidRDefault="008F4AE1" w:rsidP="008F4AE1">
      <w:pPr>
        <w:rPr>
          <w:rFonts w:ascii="PT Astra Serif" w:hAnsi="PT Astra Serif"/>
          <w:sz w:val="23"/>
          <w:szCs w:val="23"/>
        </w:rPr>
      </w:pPr>
    </w:p>
    <w:p w:rsidR="008F4AE1" w:rsidRPr="00E151E6" w:rsidRDefault="008F4AE1" w:rsidP="00E75261">
      <w:pPr>
        <w:pStyle w:val="a4"/>
        <w:spacing w:after="0"/>
        <w:jc w:val="both"/>
        <w:rPr>
          <w:rFonts w:ascii="PT Astra Serif" w:hAnsi="PT Astra Serif"/>
        </w:rPr>
      </w:pPr>
      <w:r w:rsidRPr="00E151E6">
        <w:rPr>
          <w:rFonts w:ascii="PT Astra Serif" w:hAnsi="PT Astra Serif"/>
        </w:rPr>
        <w:t xml:space="preserve">          1. Утвердить годовой отчет об исполнении бюджета Базарно-Карабулакского муниципального района за 20</w:t>
      </w:r>
      <w:r w:rsidR="00B72D2A" w:rsidRPr="00E151E6">
        <w:rPr>
          <w:rFonts w:ascii="PT Astra Serif" w:hAnsi="PT Astra Serif"/>
        </w:rPr>
        <w:t>2</w:t>
      </w:r>
      <w:r w:rsidR="006736A3">
        <w:rPr>
          <w:rFonts w:ascii="PT Astra Serif" w:hAnsi="PT Astra Serif"/>
        </w:rPr>
        <w:t>2</w:t>
      </w:r>
      <w:r w:rsidRPr="00E151E6">
        <w:rPr>
          <w:rFonts w:ascii="PT Astra Serif" w:hAnsi="PT Astra Serif"/>
        </w:rPr>
        <w:t xml:space="preserve"> год по общему объему доходов в сумме </w:t>
      </w:r>
      <w:r w:rsidR="006736A3">
        <w:rPr>
          <w:rFonts w:ascii="PT Astra Serif" w:hAnsi="PT Astra Serif"/>
        </w:rPr>
        <w:t>788305,8</w:t>
      </w:r>
      <w:r w:rsidR="00537D6D" w:rsidRPr="00E151E6">
        <w:rPr>
          <w:rFonts w:ascii="PT Astra Serif" w:hAnsi="PT Astra Serif"/>
        </w:rPr>
        <w:t xml:space="preserve"> </w:t>
      </w:r>
      <w:r w:rsidRPr="00E151E6">
        <w:rPr>
          <w:rFonts w:ascii="PT Astra Serif" w:hAnsi="PT Astra Serif"/>
        </w:rPr>
        <w:t xml:space="preserve">тыс. руб., </w:t>
      </w:r>
      <w:r w:rsidR="00E3342C" w:rsidRPr="00E151E6">
        <w:rPr>
          <w:rFonts w:ascii="PT Astra Serif" w:hAnsi="PT Astra Serif"/>
        </w:rPr>
        <w:t xml:space="preserve">общему объему </w:t>
      </w:r>
      <w:r w:rsidRPr="00E151E6">
        <w:rPr>
          <w:rFonts w:ascii="PT Astra Serif" w:hAnsi="PT Astra Serif"/>
        </w:rPr>
        <w:t>расход</w:t>
      </w:r>
      <w:r w:rsidR="00E3342C" w:rsidRPr="00E151E6">
        <w:rPr>
          <w:rFonts w:ascii="PT Astra Serif" w:hAnsi="PT Astra Serif"/>
        </w:rPr>
        <w:t>ов</w:t>
      </w:r>
      <w:r w:rsidRPr="00E151E6">
        <w:rPr>
          <w:rFonts w:ascii="PT Astra Serif" w:hAnsi="PT Astra Serif"/>
        </w:rPr>
        <w:t xml:space="preserve"> в сумме</w:t>
      </w:r>
      <w:r w:rsidR="00537D6D" w:rsidRPr="00E151E6">
        <w:rPr>
          <w:rFonts w:ascii="PT Astra Serif" w:hAnsi="PT Astra Serif"/>
        </w:rPr>
        <w:t xml:space="preserve"> </w:t>
      </w:r>
      <w:r w:rsidR="006736A3">
        <w:rPr>
          <w:rFonts w:ascii="PT Astra Serif" w:hAnsi="PT Astra Serif"/>
        </w:rPr>
        <w:t>777809,4</w:t>
      </w:r>
      <w:r w:rsidR="0018691C" w:rsidRPr="00E151E6">
        <w:rPr>
          <w:rFonts w:ascii="PT Astra Serif" w:hAnsi="PT Astra Serif"/>
        </w:rPr>
        <w:t xml:space="preserve"> </w:t>
      </w:r>
      <w:r w:rsidRPr="00E151E6">
        <w:rPr>
          <w:rFonts w:ascii="PT Astra Serif" w:hAnsi="PT Astra Serif"/>
        </w:rPr>
        <w:t xml:space="preserve">тыс. руб. и </w:t>
      </w:r>
      <w:proofErr w:type="spellStart"/>
      <w:r w:rsidR="006736A3">
        <w:rPr>
          <w:rFonts w:ascii="PT Astra Serif" w:hAnsi="PT Astra Serif"/>
        </w:rPr>
        <w:t>про</w:t>
      </w:r>
      <w:r w:rsidRPr="00E151E6">
        <w:rPr>
          <w:rFonts w:ascii="PT Astra Serif" w:hAnsi="PT Astra Serif"/>
        </w:rPr>
        <w:t>фициту</w:t>
      </w:r>
      <w:proofErr w:type="spellEnd"/>
      <w:r w:rsidRPr="00E151E6">
        <w:rPr>
          <w:rFonts w:ascii="PT Astra Serif" w:hAnsi="PT Astra Serif"/>
        </w:rPr>
        <w:t xml:space="preserve"> в сумме</w:t>
      </w:r>
      <w:r w:rsidR="00194E78" w:rsidRPr="00E151E6">
        <w:rPr>
          <w:rFonts w:ascii="PT Astra Serif" w:hAnsi="PT Astra Serif"/>
        </w:rPr>
        <w:t xml:space="preserve"> </w:t>
      </w:r>
      <w:r w:rsidR="006736A3">
        <w:rPr>
          <w:rFonts w:ascii="PT Astra Serif" w:hAnsi="PT Astra Serif"/>
        </w:rPr>
        <w:t>10496,4</w:t>
      </w:r>
      <w:r w:rsidR="00537D6D" w:rsidRPr="00E151E6">
        <w:rPr>
          <w:rFonts w:ascii="PT Astra Serif" w:hAnsi="PT Astra Serif"/>
        </w:rPr>
        <w:t xml:space="preserve"> </w:t>
      </w:r>
      <w:r w:rsidRPr="00E151E6">
        <w:rPr>
          <w:rFonts w:ascii="PT Astra Serif" w:hAnsi="PT Astra Serif"/>
        </w:rPr>
        <w:t>тыс. руб.</w:t>
      </w:r>
    </w:p>
    <w:p w:rsidR="008F4AE1" w:rsidRPr="00E151E6" w:rsidRDefault="008F4AE1" w:rsidP="00E75261">
      <w:pPr>
        <w:jc w:val="both"/>
        <w:rPr>
          <w:rFonts w:ascii="PT Astra Serif" w:hAnsi="PT Astra Serif"/>
        </w:rPr>
      </w:pPr>
      <w:r w:rsidRPr="00E151E6">
        <w:rPr>
          <w:rFonts w:ascii="PT Astra Serif" w:hAnsi="PT Astra Serif"/>
        </w:rPr>
        <w:t xml:space="preserve">         2. Утвердить показатели:      </w:t>
      </w:r>
    </w:p>
    <w:p w:rsidR="00064FEA" w:rsidRPr="00E151E6" w:rsidRDefault="00064FEA" w:rsidP="00064FEA">
      <w:pPr>
        <w:numPr>
          <w:ilvl w:val="0"/>
          <w:numId w:val="18"/>
        </w:numPr>
        <w:suppressAutoHyphens w:val="0"/>
        <w:ind w:left="0" w:firstLine="567"/>
        <w:jc w:val="both"/>
        <w:rPr>
          <w:rFonts w:ascii="PT Astra Serif" w:hAnsi="PT Astra Serif"/>
        </w:rPr>
      </w:pPr>
      <w:r w:rsidRPr="00E151E6">
        <w:rPr>
          <w:rFonts w:ascii="PT Astra Serif" w:hAnsi="PT Astra Serif"/>
        </w:rPr>
        <w:t>доходов местного бюджета по кодам классификации доходов бюджета за 20</w:t>
      </w:r>
      <w:r w:rsidR="00B72D2A" w:rsidRPr="00E151E6">
        <w:rPr>
          <w:rFonts w:ascii="PT Astra Serif" w:hAnsi="PT Astra Serif"/>
        </w:rPr>
        <w:t>2</w:t>
      </w:r>
      <w:r w:rsidR="006736A3">
        <w:rPr>
          <w:rFonts w:ascii="PT Astra Serif" w:hAnsi="PT Astra Serif"/>
        </w:rPr>
        <w:t>2</w:t>
      </w:r>
      <w:r w:rsidRPr="00E151E6">
        <w:rPr>
          <w:rFonts w:ascii="PT Astra Serif" w:hAnsi="PT Astra Serif"/>
        </w:rPr>
        <w:t xml:space="preserve"> год согласно приложению № 1 к настоящему решению;</w:t>
      </w:r>
    </w:p>
    <w:p w:rsidR="00064FEA" w:rsidRPr="00E151E6" w:rsidRDefault="00064FEA" w:rsidP="00064FEA">
      <w:pPr>
        <w:numPr>
          <w:ilvl w:val="0"/>
          <w:numId w:val="18"/>
        </w:numPr>
        <w:suppressAutoHyphens w:val="0"/>
        <w:ind w:left="0" w:firstLine="567"/>
        <w:jc w:val="both"/>
        <w:rPr>
          <w:rFonts w:ascii="PT Astra Serif" w:hAnsi="PT Astra Serif"/>
        </w:rPr>
      </w:pPr>
      <w:r w:rsidRPr="00E151E6">
        <w:rPr>
          <w:rFonts w:ascii="PT Astra Serif" w:hAnsi="PT Astra Serif"/>
        </w:rPr>
        <w:t>расходов местного бюджета по ведомственной структуре расходов бюджета за 20</w:t>
      </w:r>
      <w:r w:rsidR="00B72D2A" w:rsidRPr="00E151E6">
        <w:rPr>
          <w:rFonts w:ascii="PT Astra Serif" w:hAnsi="PT Astra Serif"/>
        </w:rPr>
        <w:t>2</w:t>
      </w:r>
      <w:r w:rsidR="006736A3">
        <w:rPr>
          <w:rFonts w:ascii="PT Astra Serif" w:hAnsi="PT Astra Serif"/>
        </w:rPr>
        <w:t>2</w:t>
      </w:r>
      <w:r w:rsidRPr="00E151E6">
        <w:rPr>
          <w:rFonts w:ascii="PT Astra Serif" w:hAnsi="PT Astra Serif"/>
        </w:rPr>
        <w:t xml:space="preserve"> год согласно приложению № </w:t>
      </w:r>
      <w:r w:rsidR="00A328D5" w:rsidRPr="00E151E6">
        <w:rPr>
          <w:rFonts w:ascii="PT Astra Serif" w:hAnsi="PT Astra Serif"/>
        </w:rPr>
        <w:t>2</w:t>
      </w:r>
      <w:r w:rsidRPr="00E151E6">
        <w:rPr>
          <w:rFonts w:ascii="PT Astra Serif" w:hAnsi="PT Astra Serif"/>
        </w:rPr>
        <w:t xml:space="preserve"> к настоящему решению;</w:t>
      </w:r>
    </w:p>
    <w:p w:rsidR="00064FEA" w:rsidRPr="00E151E6" w:rsidRDefault="00064FEA" w:rsidP="00064FEA">
      <w:pPr>
        <w:numPr>
          <w:ilvl w:val="0"/>
          <w:numId w:val="18"/>
        </w:numPr>
        <w:suppressAutoHyphens w:val="0"/>
        <w:ind w:left="0" w:firstLine="567"/>
        <w:jc w:val="both"/>
        <w:rPr>
          <w:rFonts w:ascii="PT Astra Serif" w:hAnsi="PT Astra Serif"/>
        </w:rPr>
      </w:pPr>
      <w:r w:rsidRPr="00E151E6">
        <w:rPr>
          <w:rFonts w:ascii="PT Astra Serif" w:hAnsi="PT Astra Serif"/>
        </w:rPr>
        <w:t>расходов местного бюджета по разделам и подразделам расходов классификации расходов бюджета за 20</w:t>
      </w:r>
      <w:r w:rsidR="00B72D2A" w:rsidRPr="00E151E6">
        <w:rPr>
          <w:rFonts w:ascii="PT Astra Serif" w:hAnsi="PT Astra Serif"/>
        </w:rPr>
        <w:t>2</w:t>
      </w:r>
      <w:r w:rsidR="006736A3">
        <w:rPr>
          <w:rFonts w:ascii="PT Astra Serif" w:hAnsi="PT Astra Serif"/>
        </w:rPr>
        <w:t>2</w:t>
      </w:r>
      <w:r w:rsidRPr="00E151E6">
        <w:rPr>
          <w:rFonts w:ascii="PT Astra Serif" w:hAnsi="PT Astra Serif"/>
        </w:rPr>
        <w:t xml:space="preserve"> год  согласно приложению № </w:t>
      </w:r>
      <w:r w:rsidR="00A328D5" w:rsidRPr="00E151E6">
        <w:rPr>
          <w:rFonts w:ascii="PT Astra Serif" w:hAnsi="PT Astra Serif"/>
        </w:rPr>
        <w:t>3</w:t>
      </w:r>
      <w:r w:rsidRPr="00E151E6">
        <w:rPr>
          <w:rFonts w:ascii="PT Astra Serif" w:hAnsi="PT Astra Serif"/>
        </w:rPr>
        <w:t xml:space="preserve"> к настоящему решению;</w:t>
      </w:r>
    </w:p>
    <w:p w:rsidR="00064FEA" w:rsidRPr="00E151E6" w:rsidRDefault="000467AA" w:rsidP="00064FEA">
      <w:pPr>
        <w:ind w:firstLine="567"/>
        <w:jc w:val="both"/>
        <w:rPr>
          <w:rFonts w:ascii="PT Astra Serif" w:hAnsi="PT Astra Serif"/>
        </w:rPr>
      </w:pPr>
      <w:r w:rsidRPr="00E151E6">
        <w:rPr>
          <w:rFonts w:ascii="PT Astra Serif" w:hAnsi="PT Astra Serif"/>
        </w:rPr>
        <w:t xml:space="preserve">- </w:t>
      </w:r>
      <w:r w:rsidR="0065427C" w:rsidRPr="00E151E6">
        <w:rPr>
          <w:rFonts w:ascii="PT Astra Serif" w:hAnsi="PT Astra Serif"/>
        </w:rPr>
        <w:t xml:space="preserve">источников финансирования дефицита бюджета по кодам </w:t>
      </w:r>
      <w:proofErr w:type="gramStart"/>
      <w:r w:rsidR="0065427C" w:rsidRPr="00E151E6">
        <w:rPr>
          <w:rFonts w:ascii="PT Astra Serif" w:hAnsi="PT Astra Serif"/>
        </w:rPr>
        <w:t>классификации источников финансирования дефицитов бюджетов</w:t>
      </w:r>
      <w:proofErr w:type="gramEnd"/>
      <w:r w:rsidR="0065427C" w:rsidRPr="00E151E6">
        <w:rPr>
          <w:rFonts w:ascii="PT Astra Serif" w:hAnsi="PT Astra Serif"/>
        </w:rPr>
        <w:t xml:space="preserve"> </w:t>
      </w:r>
      <w:r w:rsidR="00064FEA" w:rsidRPr="00E151E6">
        <w:rPr>
          <w:rFonts w:ascii="PT Astra Serif" w:hAnsi="PT Astra Serif"/>
        </w:rPr>
        <w:t>за 20</w:t>
      </w:r>
      <w:r w:rsidR="00B72D2A" w:rsidRPr="00E151E6">
        <w:rPr>
          <w:rFonts w:ascii="PT Astra Serif" w:hAnsi="PT Astra Serif"/>
        </w:rPr>
        <w:t>2</w:t>
      </w:r>
      <w:r w:rsidR="006736A3">
        <w:rPr>
          <w:rFonts w:ascii="PT Astra Serif" w:hAnsi="PT Astra Serif"/>
        </w:rPr>
        <w:t>2</w:t>
      </w:r>
      <w:r w:rsidR="00064FEA" w:rsidRPr="00E151E6">
        <w:rPr>
          <w:rFonts w:ascii="PT Astra Serif" w:hAnsi="PT Astra Serif"/>
        </w:rPr>
        <w:t xml:space="preserve"> год согласно                                                               приложению № </w:t>
      </w:r>
      <w:r w:rsidR="00A328D5" w:rsidRPr="00E151E6">
        <w:rPr>
          <w:rFonts w:ascii="PT Astra Serif" w:hAnsi="PT Astra Serif"/>
        </w:rPr>
        <w:t>4</w:t>
      </w:r>
      <w:r w:rsidR="00064FEA" w:rsidRPr="00E151E6">
        <w:rPr>
          <w:rFonts w:ascii="PT Astra Serif" w:hAnsi="PT Astra Serif"/>
        </w:rPr>
        <w:t xml:space="preserve"> к настоящему</w:t>
      </w:r>
      <w:r w:rsidR="00537D6D" w:rsidRPr="00E151E6">
        <w:rPr>
          <w:rFonts w:ascii="PT Astra Serif" w:hAnsi="PT Astra Serif"/>
        </w:rPr>
        <w:t xml:space="preserve"> решению.</w:t>
      </w:r>
    </w:p>
    <w:p w:rsidR="008F4AE1" w:rsidRPr="00E151E6" w:rsidRDefault="008F4AE1" w:rsidP="008F4AE1">
      <w:pPr>
        <w:rPr>
          <w:rFonts w:ascii="PT Astra Serif" w:hAnsi="PT Astra Serif"/>
        </w:rPr>
      </w:pPr>
      <w:r w:rsidRPr="00E151E6">
        <w:rPr>
          <w:rFonts w:ascii="PT Astra Serif" w:hAnsi="PT Astra Serif"/>
        </w:rPr>
        <w:tab/>
        <w:t>3. Настоящее решение вступает в силу со дня его опубликования.</w:t>
      </w:r>
    </w:p>
    <w:p w:rsidR="008F4AE1" w:rsidRPr="00E151E6" w:rsidRDefault="008F4AE1" w:rsidP="008F4AE1">
      <w:pPr>
        <w:rPr>
          <w:rFonts w:ascii="PT Astra Serif" w:hAnsi="PT Astra Serif"/>
          <w:sz w:val="23"/>
          <w:szCs w:val="23"/>
        </w:rPr>
      </w:pPr>
    </w:p>
    <w:p w:rsidR="0041474C" w:rsidRPr="00E151E6" w:rsidRDefault="008F4AE1" w:rsidP="008F4AE1">
      <w:pPr>
        <w:rPr>
          <w:rFonts w:ascii="PT Astra Serif" w:hAnsi="PT Astra Serif"/>
        </w:rPr>
      </w:pPr>
      <w:r w:rsidRPr="00E151E6">
        <w:rPr>
          <w:rFonts w:ascii="PT Astra Serif" w:hAnsi="PT Astra Serif"/>
          <w:b/>
          <w:sz w:val="23"/>
          <w:szCs w:val="23"/>
        </w:rPr>
        <w:t xml:space="preserve">       </w:t>
      </w:r>
    </w:p>
    <w:p w:rsidR="00A328D5" w:rsidRPr="00E151E6" w:rsidRDefault="00A328D5" w:rsidP="00A328D5">
      <w:pPr>
        <w:rPr>
          <w:rFonts w:ascii="PT Astra Serif" w:hAnsi="PT Astra Serif"/>
          <w:b/>
          <w:color w:val="000000"/>
        </w:rPr>
      </w:pPr>
      <w:r w:rsidRPr="00E151E6">
        <w:rPr>
          <w:rFonts w:ascii="PT Astra Serif" w:hAnsi="PT Astra Serif"/>
          <w:b/>
          <w:color w:val="000000"/>
        </w:rPr>
        <w:t xml:space="preserve">Председатель Собрания </w:t>
      </w:r>
    </w:p>
    <w:p w:rsidR="00A328D5" w:rsidRPr="00E151E6" w:rsidRDefault="00A328D5" w:rsidP="00A328D5">
      <w:pPr>
        <w:rPr>
          <w:rFonts w:ascii="PT Astra Serif" w:hAnsi="PT Astra Serif"/>
          <w:b/>
          <w:color w:val="000000"/>
        </w:rPr>
      </w:pPr>
      <w:r w:rsidRPr="00E151E6">
        <w:rPr>
          <w:rFonts w:ascii="PT Astra Serif" w:hAnsi="PT Astra Serif"/>
          <w:b/>
          <w:color w:val="000000"/>
        </w:rPr>
        <w:t>Базарно-Карабулакского</w:t>
      </w:r>
    </w:p>
    <w:p w:rsidR="00A328D5" w:rsidRPr="00E151E6" w:rsidRDefault="00A328D5" w:rsidP="00A328D5">
      <w:pPr>
        <w:rPr>
          <w:rFonts w:ascii="PT Astra Serif" w:hAnsi="PT Astra Serif"/>
          <w:b/>
          <w:color w:val="000000"/>
        </w:rPr>
      </w:pPr>
      <w:r w:rsidRPr="00E151E6">
        <w:rPr>
          <w:rFonts w:ascii="PT Astra Serif" w:hAnsi="PT Astra Serif"/>
          <w:b/>
          <w:color w:val="000000"/>
        </w:rPr>
        <w:t>муниципального района                                                                                  Л.П. Комарова</w:t>
      </w:r>
    </w:p>
    <w:p w:rsidR="00A328D5" w:rsidRPr="00E151E6" w:rsidRDefault="00A328D5" w:rsidP="00A328D5">
      <w:pPr>
        <w:rPr>
          <w:rFonts w:ascii="PT Astra Serif" w:hAnsi="PT Astra Serif"/>
          <w:b/>
          <w:color w:val="000000"/>
        </w:rPr>
      </w:pPr>
    </w:p>
    <w:p w:rsidR="00A328D5" w:rsidRPr="00E151E6" w:rsidRDefault="00A328D5" w:rsidP="00A328D5">
      <w:pPr>
        <w:rPr>
          <w:rFonts w:ascii="PT Astra Serif" w:hAnsi="PT Astra Serif"/>
          <w:b/>
          <w:color w:val="000000"/>
        </w:rPr>
      </w:pPr>
    </w:p>
    <w:p w:rsidR="00A328D5" w:rsidRPr="00E151E6" w:rsidRDefault="00191781" w:rsidP="00A328D5">
      <w:pPr>
        <w:rPr>
          <w:rFonts w:ascii="PT Astra Serif" w:hAnsi="PT Astra Serif"/>
          <w:b/>
          <w:color w:val="000000"/>
        </w:rPr>
      </w:pPr>
      <w:proofErr w:type="spellStart"/>
      <w:r>
        <w:rPr>
          <w:rFonts w:ascii="PT Astra Serif" w:hAnsi="PT Astra Serif"/>
          <w:b/>
          <w:color w:val="000000"/>
        </w:rPr>
        <w:t>Врио</w:t>
      </w:r>
      <w:proofErr w:type="spellEnd"/>
      <w:r>
        <w:rPr>
          <w:rFonts w:ascii="PT Astra Serif" w:hAnsi="PT Astra Serif"/>
          <w:b/>
          <w:color w:val="000000"/>
        </w:rPr>
        <w:t xml:space="preserve"> </w:t>
      </w:r>
      <w:r w:rsidR="00A328D5" w:rsidRPr="00E151E6">
        <w:rPr>
          <w:rFonts w:ascii="PT Astra Serif" w:hAnsi="PT Astra Serif"/>
          <w:b/>
          <w:color w:val="000000"/>
        </w:rPr>
        <w:t>Глав</w:t>
      </w:r>
      <w:r>
        <w:rPr>
          <w:rFonts w:ascii="PT Astra Serif" w:hAnsi="PT Astra Serif"/>
          <w:b/>
          <w:color w:val="000000"/>
        </w:rPr>
        <w:t>ы</w:t>
      </w:r>
      <w:r w:rsidR="00A328D5" w:rsidRPr="00E151E6">
        <w:rPr>
          <w:rFonts w:ascii="PT Astra Serif" w:hAnsi="PT Astra Serif"/>
          <w:b/>
          <w:color w:val="000000"/>
        </w:rPr>
        <w:t xml:space="preserve"> </w:t>
      </w:r>
    </w:p>
    <w:p w:rsidR="00A328D5" w:rsidRPr="00E151E6" w:rsidRDefault="00A328D5" w:rsidP="00A328D5">
      <w:pPr>
        <w:rPr>
          <w:rFonts w:ascii="PT Astra Serif" w:hAnsi="PT Astra Serif"/>
          <w:b/>
          <w:color w:val="000000"/>
        </w:rPr>
      </w:pPr>
      <w:r w:rsidRPr="00E151E6">
        <w:rPr>
          <w:rFonts w:ascii="PT Astra Serif" w:hAnsi="PT Astra Serif"/>
          <w:b/>
          <w:color w:val="000000"/>
        </w:rPr>
        <w:t>Базарно-Карабулакского</w:t>
      </w:r>
    </w:p>
    <w:p w:rsidR="00B01CD2" w:rsidRPr="00E151E6" w:rsidRDefault="00A328D5" w:rsidP="00191781">
      <w:pPr>
        <w:rPr>
          <w:rFonts w:ascii="PT Astra Serif" w:hAnsi="PT Astra Serif"/>
          <w:bCs/>
        </w:rPr>
      </w:pPr>
      <w:r w:rsidRPr="00E151E6">
        <w:rPr>
          <w:rFonts w:ascii="PT Astra Serif" w:hAnsi="PT Astra Serif"/>
          <w:b/>
          <w:color w:val="000000"/>
        </w:rPr>
        <w:t xml:space="preserve">муниципального района    </w:t>
      </w:r>
      <w:r w:rsidRPr="00E151E6">
        <w:rPr>
          <w:rFonts w:ascii="PT Astra Serif" w:hAnsi="PT Astra Serif"/>
          <w:b/>
          <w:color w:val="000000"/>
        </w:rPr>
        <w:tab/>
      </w:r>
      <w:r w:rsidRPr="00E151E6">
        <w:rPr>
          <w:rFonts w:ascii="PT Astra Serif" w:hAnsi="PT Astra Serif"/>
          <w:b/>
          <w:color w:val="000000"/>
        </w:rPr>
        <w:tab/>
      </w:r>
      <w:r w:rsidRPr="00E151E6">
        <w:rPr>
          <w:rFonts w:ascii="PT Astra Serif" w:hAnsi="PT Astra Serif"/>
          <w:b/>
          <w:color w:val="000000"/>
        </w:rPr>
        <w:tab/>
      </w:r>
      <w:r w:rsidRPr="00E151E6">
        <w:rPr>
          <w:rFonts w:ascii="PT Astra Serif" w:hAnsi="PT Astra Serif"/>
          <w:b/>
          <w:color w:val="000000"/>
        </w:rPr>
        <w:tab/>
      </w:r>
      <w:r w:rsidRPr="00E151E6">
        <w:rPr>
          <w:rFonts w:ascii="PT Astra Serif" w:hAnsi="PT Astra Serif"/>
          <w:b/>
          <w:color w:val="000000"/>
        </w:rPr>
        <w:tab/>
      </w:r>
      <w:r w:rsidRPr="00E151E6">
        <w:rPr>
          <w:rFonts w:ascii="PT Astra Serif" w:hAnsi="PT Astra Serif"/>
          <w:b/>
          <w:color w:val="000000"/>
        </w:rPr>
        <w:tab/>
        <w:t xml:space="preserve">          </w:t>
      </w:r>
      <w:r w:rsidR="00191781">
        <w:rPr>
          <w:rFonts w:ascii="PT Astra Serif" w:hAnsi="PT Astra Serif"/>
          <w:b/>
          <w:color w:val="000000"/>
        </w:rPr>
        <w:t>Н.В. Трошина</w:t>
      </w:r>
      <w:r w:rsidR="00B01CD2" w:rsidRPr="00E151E6">
        <w:rPr>
          <w:rFonts w:ascii="PT Astra Serif" w:hAnsi="PT Astra Serif"/>
          <w:bCs/>
        </w:rPr>
        <w:t xml:space="preserve">           </w:t>
      </w:r>
    </w:p>
    <w:sectPr w:rsidR="00B01CD2" w:rsidRPr="00E151E6" w:rsidSect="0093584C">
      <w:footnotePr>
        <w:pos w:val="beneathText"/>
      </w:footnotePr>
      <w:pgSz w:w="11905" w:h="16837" w:code="9"/>
      <w:pgMar w:top="567" w:right="565" w:bottom="993" w:left="184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7661609"/>
    <w:multiLevelType w:val="hybridMultilevel"/>
    <w:tmpl w:val="60B213E6"/>
    <w:lvl w:ilvl="0" w:tplc="238034E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4">
    <w:nsid w:val="090C3DB6"/>
    <w:multiLevelType w:val="hybridMultilevel"/>
    <w:tmpl w:val="FE7A23E8"/>
    <w:lvl w:ilvl="0" w:tplc="105AC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3B452A"/>
    <w:multiLevelType w:val="hybridMultilevel"/>
    <w:tmpl w:val="60B213E6"/>
    <w:lvl w:ilvl="0" w:tplc="238034E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6">
    <w:nsid w:val="14924FF3"/>
    <w:multiLevelType w:val="hybridMultilevel"/>
    <w:tmpl w:val="004E0F14"/>
    <w:lvl w:ilvl="0" w:tplc="D6FAA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7">
    <w:nsid w:val="165168BC"/>
    <w:multiLevelType w:val="hybridMultilevel"/>
    <w:tmpl w:val="004E0F14"/>
    <w:lvl w:ilvl="0" w:tplc="D6FAA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8">
    <w:nsid w:val="195E73FB"/>
    <w:multiLevelType w:val="hybridMultilevel"/>
    <w:tmpl w:val="B9126CC2"/>
    <w:lvl w:ilvl="0" w:tplc="CC7C589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1B254A"/>
    <w:multiLevelType w:val="hybridMultilevel"/>
    <w:tmpl w:val="8304D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956C48"/>
    <w:multiLevelType w:val="hybridMultilevel"/>
    <w:tmpl w:val="60B213E6"/>
    <w:lvl w:ilvl="0" w:tplc="238034E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>
    <w:nsid w:val="24B56E98"/>
    <w:multiLevelType w:val="hybridMultilevel"/>
    <w:tmpl w:val="5F2699EC"/>
    <w:lvl w:ilvl="0" w:tplc="DA2A1F3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FE208B"/>
    <w:multiLevelType w:val="hybridMultilevel"/>
    <w:tmpl w:val="79A88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391363"/>
    <w:multiLevelType w:val="hybridMultilevel"/>
    <w:tmpl w:val="EA60003A"/>
    <w:lvl w:ilvl="0" w:tplc="C3EA85F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B76600"/>
    <w:multiLevelType w:val="hybridMultilevel"/>
    <w:tmpl w:val="2BD4EC0E"/>
    <w:lvl w:ilvl="0" w:tplc="7DDCDAE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3BEA3891"/>
    <w:multiLevelType w:val="hybridMultilevel"/>
    <w:tmpl w:val="A44C94F8"/>
    <w:lvl w:ilvl="0" w:tplc="40962EE6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C026C0D"/>
    <w:multiLevelType w:val="hybridMultilevel"/>
    <w:tmpl w:val="704231D6"/>
    <w:lvl w:ilvl="0" w:tplc="53045B7E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CD03502"/>
    <w:multiLevelType w:val="hybridMultilevel"/>
    <w:tmpl w:val="31084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70267"/>
    <w:multiLevelType w:val="hybridMultilevel"/>
    <w:tmpl w:val="4F862EAA"/>
    <w:lvl w:ilvl="0" w:tplc="6E9E3504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9">
    <w:nsid w:val="41AC29F8"/>
    <w:multiLevelType w:val="hybridMultilevel"/>
    <w:tmpl w:val="60B213E6"/>
    <w:lvl w:ilvl="0" w:tplc="238034E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0">
    <w:nsid w:val="46E86D78"/>
    <w:multiLevelType w:val="hybridMultilevel"/>
    <w:tmpl w:val="60B213E6"/>
    <w:lvl w:ilvl="0" w:tplc="238034E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1">
    <w:nsid w:val="47287E41"/>
    <w:multiLevelType w:val="hybridMultilevel"/>
    <w:tmpl w:val="24BCC04C"/>
    <w:lvl w:ilvl="0" w:tplc="BA840820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76356B7"/>
    <w:multiLevelType w:val="hybridMultilevel"/>
    <w:tmpl w:val="704231D6"/>
    <w:lvl w:ilvl="0" w:tplc="53045B7E">
      <w:start w:val="6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9CC621B"/>
    <w:multiLevelType w:val="hybridMultilevel"/>
    <w:tmpl w:val="E9087F1E"/>
    <w:lvl w:ilvl="0" w:tplc="36361624">
      <w:start w:val="5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A9B64ED"/>
    <w:multiLevelType w:val="hybridMultilevel"/>
    <w:tmpl w:val="B0ECD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374699"/>
    <w:multiLevelType w:val="hybridMultilevel"/>
    <w:tmpl w:val="2C2CD8CE"/>
    <w:lvl w:ilvl="0" w:tplc="BD0AE16A">
      <w:start w:val="4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010A90"/>
    <w:multiLevelType w:val="hybridMultilevel"/>
    <w:tmpl w:val="9790D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861FF8"/>
    <w:multiLevelType w:val="hybridMultilevel"/>
    <w:tmpl w:val="C646FFE8"/>
    <w:lvl w:ilvl="0" w:tplc="C0DE93B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1613CE7"/>
    <w:multiLevelType w:val="hybridMultilevel"/>
    <w:tmpl w:val="927AD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C24F3"/>
    <w:multiLevelType w:val="hybridMultilevel"/>
    <w:tmpl w:val="92FE9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1E0C1B"/>
    <w:multiLevelType w:val="hybridMultilevel"/>
    <w:tmpl w:val="07C46BB0"/>
    <w:lvl w:ilvl="0" w:tplc="B582D104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F3B1E92"/>
    <w:multiLevelType w:val="hybridMultilevel"/>
    <w:tmpl w:val="94BA2E3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60107F4F"/>
    <w:multiLevelType w:val="hybridMultilevel"/>
    <w:tmpl w:val="A9EAF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8D2B7B"/>
    <w:multiLevelType w:val="hybridMultilevel"/>
    <w:tmpl w:val="8A648926"/>
    <w:lvl w:ilvl="0" w:tplc="094A98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237C82"/>
    <w:multiLevelType w:val="hybridMultilevel"/>
    <w:tmpl w:val="7084E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A20809"/>
    <w:multiLevelType w:val="hybridMultilevel"/>
    <w:tmpl w:val="60B213E6"/>
    <w:lvl w:ilvl="0" w:tplc="238034E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36">
    <w:nsid w:val="6F927800"/>
    <w:multiLevelType w:val="hybridMultilevel"/>
    <w:tmpl w:val="60B213E6"/>
    <w:lvl w:ilvl="0" w:tplc="238034E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37">
    <w:nsid w:val="71C25CAA"/>
    <w:multiLevelType w:val="hybridMultilevel"/>
    <w:tmpl w:val="4670C6CA"/>
    <w:lvl w:ilvl="0" w:tplc="17C2E002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8">
    <w:nsid w:val="75D11C23"/>
    <w:multiLevelType w:val="hybridMultilevel"/>
    <w:tmpl w:val="60B213E6"/>
    <w:lvl w:ilvl="0" w:tplc="238034E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39">
    <w:nsid w:val="7877487E"/>
    <w:multiLevelType w:val="hybridMultilevel"/>
    <w:tmpl w:val="5420E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221F31"/>
    <w:multiLevelType w:val="hybridMultilevel"/>
    <w:tmpl w:val="7342425E"/>
    <w:lvl w:ilvl="0" w:tplc="56C8A41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1">
    <w:nsid w:val="7BA373F2"/>
    <w:multiLevelType w:val="hybridMultilevel"/>
    <w:tmpl w:val="004E0F14"/>
    <w:lvl w:ilvl="0" w:tplc="D6FAA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7" w:hanging="360"/>
      </w:pPr>
    </w:lvl>
    <w:lvl w:ilvl="2" w:tplc="0419001B" w:tentative="1">
      <w:start w:val="1"/>
      <w:numFmt w:val="lowerRoman"/>
      <w:lvlText w:val="%3."/>
      <w:lvlJc w:val="right"/>
      <w:pPr>
        <w:ind w:left="2647" w:hanging="180"/>
      </w:pPr>
    </w:lvl>
    <w:lvl w:ilvl="3" w:tplc="0419000F" w:tentative="1">
      <w:start w:val="1"/>
      <w:numFmt w:val="decimal"/>
      <w:lvlText w:val="%4."/>
      <w:lvlJc w:val="left"/>
      <w:pPr>
        <w:ind w:left="3367" w:hanging="360"/>
      </w:pPr>
    </w:lvl>
    <w:lvl w:ilvl="4" w:tplc="04190019" w:tentative="1">
      <w:start w:val="1"/>
      <w:numFmt w:val="lowerLetter"/>
      <w:lvlText w:val="%5."/>
      <w:lvlJc w:val="left"/>
      <w:pPr>
        <w:ind w:left="4087" w:hanging="360"/>
      </w:pPr>
    </w:lvl>
    <w:lvl w:ilvl="5" w:tplc="0419001B" w:tentative="1">
      <w:start w:val="1"/>
      <w:numFmt w:val="lowerRoman"/>
      <w:lvlText w:val="%6."/>
      <w:lvlJc w:val="right"/>
      <w:pPr>
        <w:ind w:left="4807" w:hanging="180"/>
      </w:pPr>
    </w:lvl>
    <w:lvl w:ilvl="6" w:tplc="0419000F" w:tentative="1">
      <w:start w:val="1"/>
      <w:numFmt w:val="decimal"/>
      <w:lvlText w:val="%7."/>
      <w:lvlJc w:val="left"/>
      <w:pPr>
        <w:ind w:left="5527" w:hanging="360"/>
      </w:pPr>
    </w:lvl>
    <w:lvl w:ilvl="7" w:tplc="04190019" w:tentative="1">
      <w:start w:val="1"/>
      <w:numFmt w:val="lowerLetter"/>
      <w:lvlText w:val="%8."/>
      <w:lvlJc w:val="left"/>
      <w:pPr>
        <w:ind w:left="6247" w:hanging="360"/>
      </w:pPr>
    </w:lvl>
    <w:lvl w:ilvl="8" w:tplc="041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42">
    <w:nsid w:val="7DAA41B8"/>
    <w:multiLevelType w:val="hybridMultilevel"/>
    <w:tmpl w:val="2AC65C80"/>
    <w:lvl w:ilvl="0" w:tplc="C52828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0"/>
  </w:num>
  <w:num w:numId="5">
    <w:abstractNumId w:val="24"/>
  </w:num>
  <w:num w:numId="6">
    <w:abstractNumId w:val="32"/>
  </w:num>
  <w:num w:numId="7">
    <w:abstractNumId w:val="20"/>
  </w:num>
  <w:num w:numId="8">
    <w:abstractNumId w:val="9"/>
  </w:num>
  <w:num w:numId="9">
    <w:abstractNumId w:val="34"/>
  </w:num>
  <w:num w:numId="10">
    <w:abstractNumId w:val="28"/>
  </w:num>
  <w:num w:numId="11">
    <w:abstractNumId w:val="12"/>
  </w:num>
  <w:num w:numId="12">
    <w:abstractNumId w:val="4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8"/>
  </w:num>
  <w:num w:numId="16">
    <w:abstractNumId w:val="31"/>
  </w:num>
  <w:num w:numId="17">
    <w:abstractNumId w:val="4"/>
  </w:num>
  <w:num w:numId="1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1"/>
  </w:num>
  <w:num w:numId="26">
    <w:abstractNumId w:val="16"/>
  </w:num>
  <w:num w:numId="27">
    <w:abstractNumId w:val="7"/>
  </w:num>
  <w:num w:numId="28">
    <w:abstractNumId w:val="26"/>
  </w:num>
  <w:num w:numId="29">
    <w:abstractNumId w:val="22"/>
  </w:num>
  <w:num w:numId="30">
    <w:abstractNumId w:val="39"/>
  </w:num>
  <w:num w:numId="31">
    <w:abstractNumId w:val="23"/>
  </w:num>
  <w:num w:numId="32">
    <w:abstractNumId w:val="35"/>
  </w:num>
  <w:num w:numId="33">
    <w:abstractNumId w:val="36"/>
  </w:num>
  <w:num w:numId="34">
    <w:abstractNumId w:val="17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37"/>
  </w:num>
  <w:num w:numId="38">
    <w:abstractNumId w:val="14"/>
  </w:num>
  <w:num w:numId="39">
    <w:abstractNumId w:val="8"/>
  </w:num>
  <w:num w:numId="40">
    <w:abstractNumId w:val="33"/>
  </w:num>
  <w:num w:numId="41">
    <w:abstractNumId w:val="15"/>
  </w:num>
  <w:num w:numId="42">
    <w:abstractNumId w:val="30"/>
  </w:num>
  <w:num w:numId="43">
    <w:abstractNumId w:val="5"/>
  </w:num>
  <w:num w:numId="44">
    <w:abstractNumId w:val="10"/>
  </w:num>
  <w:num w:numId="45">
    <w:abstractNumId w:val="38"/>
  </w:num>
  <w:num w:numId="46">
    <w:abstractNumId w:val="3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E1E"/>
    <w:rsid w:val="00035000"/>
    <w:rsid w:val="000467AA"/>
    <w:rsid w:val="00064FEA"/>
    <w:rsid w:val="000822F5"/>
    <w:rsid w:val="00083275"/>
    <w:rsid w:val="000967D0"/>
    <w:rsid w:val="000A2386"/>
    <w:rsid w:val="000F23DF"/>
    <w:rsid w:val="000F4555"/>
    <w:rsid w:val="000F4A97"/>
    <w:rsid w:val="00103E5D"/>
    <w:rsid w:val="001335A2"/>
    <w:rsid w:val="00135086"/>
    <w:rsid w:val="0018691C"/>
    <w:rsid w:val="00191781"/>
    <w:rsid w:val="00194E78"/>
    <w:rsid w:val="00243F43"/>
    <w:rsid w:val="00260F24"/>
    <w:rsid w:val="0027229E"/>
    <w:rsid w:val="002849E9"/>
    <w:rsid w:val="00292B33"/>
    <w:rsid w:val="002A544D"/>
    <w:rsid w:val="002C3EEB"/>
    <w:rsid w:val="002C55AB"/>
    <w:rsid w:val="002E108E"/>
    <w:rsid w:val="002F0A12"/>
    <w:rsid w:val="003001C2"/>
    <w:rsid w:val="0036232F"/>
    <w:rsid w:val="00391B89"/>
    <w:rsid w:val="00391E8B"/>
    <w:rsid w:val="003A50A4"/>
    <w:rsid w:val="003B72DD"/>
    <w:rsid w:val="003D4FC5"/>
    <w:rsid w:val="0041474C"/>
    <w:rsid w:val="004151C0"/>
    <w:rsid w:val="004153A5"/>
    <w:rsid w:val="00444612"/>
    <w:rsid w:val="00460DE8"/>
    <w:rsid w:val="004C11D1"/>
    <w:rsid w:val="00522BCC"/>
    <w:rsid w:val="00526ED9"/>
    <w:rsid w:val="00527CCE"/>
    <w:rsid w:val="00530AEC"/>
    <w:rsid w:val="00537D6D"/>
    <w:rsid w:val="0056500D"/>
    <w:rsid w:val="005A1D40"/>
    <w:rsid w:val="005B2B2A"/>
    <w:rsid w:val="005D6DEC"/>
    <w:rsid w:val="0061069E"/>
    <w:rsid w:val="00634A97"/>
    <w:rsid w:val="0065427C"/>
    <w:rsid w:val="00657ACA"/>
    <w:rsid w:val="00665913"/>
    <w:rsid w:val="006736A3"/>
    <w:rsid w:val="0067646D"/>
    <w:rsid w:val="006775EA"/>
    <w:rsid w:val="006C1F1C"/>
    <w:rsid w:val="006E245E"/>
    <w:rsid w:val="007236B2"/>
    <w:rsid w:val="00742209"/>
    <w:rsid w:val="00771109"/>
    <w:rsid w:val="00782DA1"/>
    <w:rsid w:val="007D16B8"/>
    <w:rsid w:val="00800485"/>
    <w:rsid w:val="00801331"/>
    <w:rsid w:val="00815E1E"/>
    <w:rsid w:val="00837840"/>
    <w:rsid w:val="00866090"/>
    <w:rsid w:val="008B78E5"/>
    <w:rsid w:val="008E526B"/>
    <w:rsid w:val="008F4AE1"/>
    <w:rsid w:val="009216CD"/>
    <w:rsid w:val="0093584C"/>
    <w:rsid w:val="00957744"/>
    <w:rsid w:val="00997823"/>
    <w:rsid w:val="009D043C"/>
    <w:rsid w:val="009E6415"/>
    <w:rsid w:val="009F0014"/>
    <w:rsid w:val="009F0557"/>
    <w:rsid w:val="00A119CF"/>
    <w:rsid w:val="00A160CF"/>
    <w:rsid w:val="00A328D5"/>
    <w:rsid w:val="00A35001"/>
    <w:rsid w:val="00A43D93"/>
    <w:rsid w:val="00A5061D"/>
    <w:rsid w:val="00A52990"/>
    <w:rsid w:val="00A575C3"/>
    <w:rsid w:val="00A75675"/>
    <w:rsid w:val="00AC1C18"/>
    <w:rsid w:val="00AD069A"/>
    <w:rsid w:val="00B00353"/>
    <w:rsid w:val="00B01CD2"/>
    <w:rsid w:val="00B371F9"/>
    <w:rsid w:val="00B72D2A"/>
    <w:rsid w:val="00B91E2C"/>
    <w:rsid w:val="00BF6AD9"/>
    <w:rsid w:val="00C52FA0"/>
    <w:rsid w:val="00C77AD3"/>
    <w:rsid w:val="00CB58BE"/>
    <w:rsid w:val="00CD265E"/>
    <w:rsid w:val="00D4377F"/>
    <w:rsid w:val="00D86965"/>
    <w:rsid w:val="00DC12DC"/>
    <w:rsid w:val="00DC4D00"/>
    <w:rsid w:val="00DE3D59"/>
    <w:rsid w:val="00DF2CD8"/>
    <w:rsid w:val="00E11A52"/>
    <w:rsid w:val="00E151E6"/>
    <w:rsid w:val="00E3342C"/>
    <w:rsid w:val="00E57F5A"/>
    <w:rsid w:val="00E63862"/>
    <w:rsid w:val="00E75261"/>
    <w:rsid w:val="00EF4D26"/>
    <w:rsid w:val="00F01DE5"/>
    <w:rsid w:val="00F14B57"/>
    <w:rsid w:val="00F3727E"/>
    <w:rsid w:val="00F47E2F"/>
    <w:rsid w:val="00F77C77"/>
    <w:rsid w:val="00FC5AF9"/>
    <w:rsid w:val="00FC7988"/>
    <w:rsid w:val="00FE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41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E6415"/>
    <w:pPr>
      <w:keepNext/>
      <w:tabs>
        <w:tab w:val="num" w:pos="0"/>
      </w:tabs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E6415"/>
    <w:pPr>
      <w:keepNext/>
      <w:tabs>
        <w:tab w:val="num" w:pos="0"/>
      </w:tabs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6659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5913"/>
    <w:rPr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65913"/>
    <w:rPr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66591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Absatz-Standardschriftart">
    <w:name w:val="Absatz-Standardschriftart"/>
    <w:rsid w:val="009E6415"/>
  </w:style>
  <w:style w:type="character" w:customStyle="1" w:styleId="WW-Absatz-Standardschriftart">
    <w:name w:val="WW-Absatz-Standardschriftart"/>
    <w:rsid w:val="009E6415"/>
  </w:style>
  <w:style w:type="character" w:customStyle="1" w:styleId="WW-Absatz-Standardschriftart1">
    <w:name w:val="WW-Absatz-Standardschriftart1"/>
    <w:rsid w:val="009E6415"/>
  </w:style>
  <w:style w:type="character" w:customStyle="1" w:styleId="WW-Absatz-Standardschriftart11">
    <w:name w:val="WW-Absatz-Standardschriftart11"/>
    <w:rsid w:val="009E6415"/>
  </w:style>
  <w:style w:type="character" w:customStyle="1" w:styleId="WW-Absatz-Standardschriftart111">
    <w:name w:val="WW-Absatz-Standardschriftart111"/>
    <w:rsid w:val="009E6415"/>
  </w:style>
  <w:style w:type="character" w:customStyle="1" w:styleId="WW-Absatz-Standardschriftart1111">
    <w:name w:val="WW-Absatz-Standardschriftart1111"/>
    <w:rsid w:val="009E6415"/>
  </w:style>
  <w:style w:type="character" w:customStyle="1" w:styleId="WW-Absatz-Standardschriftart11111">
    <w:name w:val="WW-Absatz-Standardschriftart11111"/>
    <w:rsid w:val="009E6415"/>
  </w:style>
  <w:style w:type="character" w:customStyle="1" w:styleId="WW-Absatz-Standardschriftart111111">
    <w:name w:val="WW-Absatz-Standardschriftart111111"/>
    <w:rsid w:val="009E6415"/>
  </w:style>
  <w:style w:type="character" w:customStyle="1" w:styleId="WW-Absatz-Standardschriftart1111111">
    <w:name w:val="WW-Absatz-Standardschriftart1111111"/>
    <w:rsid w:val="009E6415"/>
  </w:style>
  <w:style w:type="character" w:customStyle="1" w:styleId="WW-Absatz-Standardschriftart11111111">
    <w:name w:val="WW-Absatz-Standardschriftart11111111"/>
    <w:rsid w:val="009E6415"/>
  </w:style>
  <w:style w:type="character" w:customStyle="1" w:styleId="WW-Absatz-Standardschriftart111111111">
    <w:name w:val="WW-Absatz-Standardschriftart111111111"/>
    <w:rsid w:val="009E6415"/>
  </w:style>
  <w:style w:type="character" w:customStyle="1" w:styleId="WW-Absatz-Standardschriftart1111111111">
    <w:name w:val="WW-Absatz-Standardschriftart1111111111"/>
    <w:rsid w:val="009E6415"/>
  </w:style>
  <w:style w:type="character" w:customStyle="1" w:styleId="WW-Absatz-Standardschriftart11111111111">
    <w:name w:val="WW-Absatz-Standardschriftart11111111111"/>
    <w:rsid w:val="009E6415"/>
  </w:style>
  <w:style w:type="character" w:customStyle="1" w:styleId="WW8Num1z0">
    <w:name w:val="WW8Num1z0"/>
    <w:rsid w:val="009E6415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9E6415"/>
    <w:rPr>
      <w:rFonts w:ascii="Courier New" w:hAnsi="Courier New"/>
    </w:rPr>
  </w:style>
  <w:style w:type="character" w:customStyle="1" w:styleId="WW8Num1z2">
    <w:name w:val="WW8Num1z2"/>
    <w:rsid w:val="009E6415"/>
    <w:rPr>
      <w:rFonts w:ascii="Wingdings" w:hAnsi="Wingdings"/>
    </w:rPr>
  </w:style>
  <w:style w:type="character" w:customStyle="1" w:styleId="WW8Num1z3">
    <w:name w:val="WW8Num1z3"/>
    <w:rsid w:val="009E6415"/>
    <w:rPr>
      <w:rFonts w:ascii="Symbol" w:hAnsi="Symbol"/>
    </w:rPr>
  </w:style>
  <w:style w:type="character" w:customStyle="1" w:styleId="11">
    <w:name w:val="Основной шрифт абзаца1"/>
    <w:rsid w:val="009E6415"/>
  </w:style>
  <w:style w:type="paragraph" w:customStyle="1" w:styleId="a3">
    <w:name w:val="Заголовок"/>
    <w:basedOn w:val="a"/>
    <w:next w:val="a4"/>
    <w:rsid w:val="009E641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link w:val="12"/>
    <w:rsid w:val="009E6415"/>
    <w:pPr>
      <w:spacing w:after="120"/>
    </w:pPr>
  </w:style>
  <w:style w:type="character" w:customStyle="1" w:styleId="12">
    <w:name w:val="Основной текст Знак1"/>
    <w:basedOn w:val="a0"/>
    <w:link w:val="a4"/>
    <w:locked/>
    <w:rsid w:val="00665913"/>
    <w:rPr>
      <w:sz w:val="24"/>
      <w:szCs w:val="24"/>
      <w:lang w:eastAsia="ar-SA"/>
    </w:rPr>
  </w:style>
  <w:style w:type="paragraph" w:styleId="a5">
    <w:name w:val="List"/>
    <w:basedOn w:val="a4"/>
    <w:rsid w:val="009E6415"/>
    <w:rPr>
      <w:rFonts w:cs="Tahoma"/>
    </w:rPr>
  </w:style>
  <w:style w:type="paragraph" w:customStyle="1" w:styleId="13">
    <w:name w:val="Название1"/>
    <w:basedOn w:val="a"/>
    <w:rsid w:val="009E6415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9E6415"/>
    <w:pPr>
      <w:suppressLineNumbers/>
    </w:pPr>
    <w:rPr>
      <w:rFonts w:cs="Tahoma"/>
    </w:rPr>
  </w:style>
  <w:style w:type="paragraph" w:customStyle="1" w:styleId="FR1">
    <w:name w:val="FR1"/>
    <w:rsid w:val="009E6415"/>
    <w:pPr>
      <w:widowControl w:val="0"/>
      <w:suppressAutoHyphens/>
      <w:autoSpaceDE w:val="0"/>
      <w:jc w:val="both"/>
    </w:pPr>
    <w:rPr>
      <w:rFonts w:ascii="Arial" w:hAnsi="Arial" w:cs="Arial"/>
      <w:lang w:eastAsia="ar-SA"/>
    </w:rPr>
  </w:style>
  <w:style w:type="paragraph" w:styleId="a6">
    <w:name w:val="header"/>
    <w:basedOn w:val="a"/>
    <w:link w:val="a7"/>
    <w:rsid w:val="009E641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B01CD2"/>
    <w:rPr>
      <w:lang w:eastAsia="ar-SA"/>
    </w:rPr>
  </w:style>
  <w:style w:type="paragraph" w:styleId="a8">
    <w:name w:val="List Paragraph"/>
    <w:basedOn w:val="a"/>
    <w:uiPriority w:val="34"/>
    <w:qFormat/>
    <w:rsid w:val="00665913"/>
    <w:pPr>
      <w:suppressAutoHyphens w:val="0"/>
      <w:ind w:left="720"/>
      <w:contextualSpacing/>
    </w:pPr>
    <w:rPr>
      <w:lang w:eastAsia="ru-RU"/>
    </w:rPr>
  </w:style>
  <w:style w:type="character" w:customStyle="1" w:styleId="a9">
    <w:name w:val="Основной текст Знак"/>
    <w:basedOn w:val="a0"/>
    <w:semiHidden/>
    <w:rsid w:val="006659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15"/>
    <w:unhideWhenUsed/>
    <w:rsid w:val="00665913"/>
    <w:pPr>
      <w:suppressAutoHyphens w:val="0"/>
      <w:ind w:left="6300"/>
      <w:jc w:val="center"/>
    </w:pPr>
    <w:rPr>
      <w:sz w:val="18"/>
      <w:lang w:eastAsia="ru-RU"/>
    </w:rPr>
  </w:style>
  <w:style w:type="character" w:customStyle="1" w:styleId="15">
    <w:name w:val="Основной текст с отступом Знак1"/>
    <w:basedOn w:val="a0"/>
    <w:link w:val="aa"/>
    <w:locked/>
    <w:rsid w:val="00665913"/>
    <w:rPr>
      <w:sz w:val="18"/>
      <w:szCs w:val="24"/>
    </w:rPr>
  </w:style>
  <w:style w:type="character" w:customStyle="1" w:styleId="ab">
    <w:name w:val="Основной текст с отступом Знак"/>
    <w:basedOn w:val="a0"/>
    <w:link w:val="aa"/>
    <w:rsid w:val="00665913"/>
    <w:rPr>
      <w:sz w:val="24"/>
      <w:szCs w:val="24"/>
      <w:lang w:eastAsia="ar-SA"/>
    </w:rPr>
  </w:style>
  <w:style w:type="character" w:customStyle="1" w:styleId="ac">
    <w:name w:val="Текст выноски Знак"/>
    <w:basedOn w:val="a0"/>
    <w:link w:val="ad"/>
    <w:uiPriority w:val="99"/>
    <w:rsid w:val="00665913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unhideWhenUsed/>
    <w:rsid w:val="00665913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16">
    <w:name w:val="Текст выноски Знак1"/>
    <w:basedOn w:val="a0"/>
    <w:link w:val="ad"/>
    <w:uiPriority w:val="99"/>
    <w:rsid w:val="00665913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6659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Hyperlink"/>
    <w:basedOn w:val="a0"/>
    <w:uiPriority w:val="99"/>
    <w:unhideWhenUsed/>
    <w:rsid w:val="00665913"/>
    <w:rPr>
      <w:color w:val="0000FF"/>
      <w:u w:val="single"/>
    </w:rPr>
  </w:style>
  <w:style w:type="paragraph" w:customStyle="1" w:styleId="xl63">
    <w:name w:val="xl63"/>
    <w:basedOn w:val="a"/>
    <w:rsid w:val="0066591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665913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65">
    <w:name w:val="xl65"/>
    <w:basedOn w:val="a"/>
    <w:rsid w:val="00665913"/>
    <w:pPr>
      <w:suppressAutoHyphens w:val="0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66">
    <w:name w:val="xl66"/>
    <w:basedOn w:val="a"/>
    <w:rsid w:val="00665913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67">
    <w:name w:val="xl67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68">
    <w:name w:val="xl68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69">
    <w:name w:val="xl69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0">
    <w:name w:val="xl70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1">
    <w:name w:val="xl71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72">
    <w:name w:val="xl72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3">
    <w:name w:val="xl73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74">
    <w:name w:val="xl74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75">
    <w:name w:val="xl75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76">
    <w:name w:val="xl76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77">
    <w:name w:val="xl77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78">
    <w:name w:val="xl78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ru-RU"/>
    </w:rPr>
  </w:style>
  <w:style w:type="paragraph" w:customStyle="1" w:styleId="xl79">
    <w:name w:val="xl79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1">
    <w:name w:val="xl81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2">
    <w:name w:val="xl82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3">
    <w:name w:val="xl83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84">
    <w:name w:val="xl84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6">
    <w:name w:val="xl86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87">
    <w:name w:val="xl87"/>
    <w:basedOn w:val="a"/>
    <w:rsid w:val="006659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88">
    <w:name w:val="xl88"/>
    <w:basedOn w:val="a"/>
    <w:rsid w:val="0066591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9">
    <w:name w:val="xl89"/>
    <w:basedOn w:val="a"/>
    <w:rsid w:val="00665913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90">
    <w:name w:val="xl90"/>
    <w:basedOn w:val="a"/>
    <w:rsid w:val="00665913"/>
    <w:pPr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665913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2">
    <w:name w:val="xl92"/>
    <w:basedOn w:val="a"/>
    <w:rsid w:val="00665913"/>
    <w:pP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character" w:customStyle="1" w:styleId="apple-style-span">
    <w:name w:val="apple-style-span"/>
    <w:basedOn w:val="a0"/>
    <w:rsid w:val="0041474C"/>
  </w:style>
  <w:style w:type="paragraph" w:customStyle="1" w:styleId="msonormalcxspmiddlecxsplast">
    <w:name w:val="msonormalcxspmiddlecxsplast"/>
    <w:basedOn w:val="a"/>
    <w:rsid w:val="00B01CD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">
    <w:name w:val="Normal (Web)"/>
    <w:basedOn w:val="a"/>
    <w:uiPriority w:val="99"/>
    <w:unhideWhenUsed/>
    <w:rsid w:val="00B01CD2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5E575-D8D9-456F-B64F-624905515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РЕШЕНИЕ:</vt:lpstr>
    </vt:vector>
  </TitlesOfParts>
  <Company>Microsoft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РЕШЕНИЕ:</dc:title>
  <dc:creator>ФО</dc:creator>
  <cp:lastModifiedBy>varvarina</cp:lastModifiedBy>
  <cp:revision>4</cp:revision>
  <cp:lastPrinted>2016-04-22T06:02:00Z</cp:lastPrinted>
  <dcterms:created xsi:type="dcterms:W3CDTF">2023-03-09T06:25:00Z</dcterms:created>
  <dcterms:modified xsi:type="dcterms:W3CDTF">2023-03-14T04:36:00Z</dcterms:modified>
</cp:coreProperties>
</file>